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B8C48" w14:textId="24B9C8F2" w:rsidR="00E67DC9" w:rsidRPr="007655B2" w:rsidRDefault="005B5529">
      <w:pPr>
        <w:spacing w:before="57"/>
        <w:ind w:left="2443" w:right="24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z w:val="22"/>
          <w:szCs w:val="22"/>
        </w:rPr>
        <w:t>Exam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 xml:space="preserve">ased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V</w:t>
      </w:r>
    </w:p>
    <w:p w14:paraId="4A7F68AF" w14:textId="77777777" w:rsidR="00E67DC9" w:rsidRPr="007655B2" w:rsidRDefault="00E67DC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B6A95" w14:textId="77777777" w:rsidR="007655B2" w:rsidRDefault="007655B2">
      <w:pPr>
        <w:spacing w:before="8" w:line="220" w:lineRule="exact"/>
        <w:ind w:left="3014" w:right="2996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Shelley Wiley</w:t>
      </w:r>
    </w:p>
    <w:p w14:paraId="6A6FE8FF" w14:textId="57FC35DE" w:rsidR="00E67DC9" w:rsidRPr="007655B2" w:rsidRDefault="005B5529">
      <w:pPr>
        <w:spacing w:before="8" w:line="220" w:lineRule="exact"/>
        <w:ind w:left="3014" w:right="29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16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Ro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d,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w w:val="99"/>
          <w:sz w:val="22"/>
          <w:szCs w:val="22"/>
        </w:rPr>
        <w:t xml:space="preserve">2CC </w:t>
      </w:r>
      <w:r w:rsidRPr="007655B2">
        <w:rPr>
          <w:rFonts w:asciiTheme="minorHAnsi" w:eastAsia="Arial" w:hAnsiTheme="minorHAnsi" w:cstheme="minorHAnsi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e: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z w:val="22"/>
          <w:szCs w:val="22"/>
        </w:rPr>
        <w:t>7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7655B2">
        <w:rPr>
          <w:rFonts w:asciiTheme="minorHAnsi" w:eastAsia="Arial" w:hAnsiTheme="minorHAnsi" w:cstheme="minorHAnsi"/>
          <w:sz w:val="22"/>
          <w:szCs w:val="22"/>
        </w:rPr>
        <w:t>7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7655B2">
        <w:rPr>
          <w:rFonts w:asciiTheme="minorHAnsi" w:eastAsia="Arial" w:hAnsiTheme="minorHAnsi" w:cstheme="minorHAnsi"/>
          <w:sz w:val="22"/>
          <w:szCs w:val="22"/>
        </w:rPr>
        <w:t>8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9</w:t>
      </w:r>
      <w:r w:rsidRPr="007655B2">
        <w:rPr>
          <w:rFonts w:asciiTheme="minorHAnsi" w:eastAsia="Arial" w:hAnsiTheme="minorHAnsi" w:cstheme="minorHAnsi"/>
          <w:w w:val="99"/>
          <w:sz w:val="22"/>
          <w:szCs w:val="22"/>
        </w:rPr>
        <w:t>99</w:t>
      </w:r>
    </w:p>
    <w:p w14:paraId="624A7805" w14:textId="2C442E56" w:rsidR="00E67DC9" w:rsidRPr="007655B2" w:rsidRDefault="005B5529">
      <w:pPr>
        <w:spacing w:line="220" w:lineRule="exact"/>
        <w:ind w:left="1509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hyperlink r:id="rId7" w:history="1">
        <w:r w:rsidR="007655B2" w:rsidRPr="00DD0E52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</w:rPr>
          <w:t>shelley@gmail.com</w:t>
        </w:r>
      </w:hyperlink>
      <w:r w:rsidRPr="007655B2">
        <w:rPr>
          <w:rFonts w:asciiTheme="minorHAnsi" w:eastAsia="Arial" w:hAnsiTheme="minorHAnsi" w:cstheme="minorHAnsi"/>
          <w:sz w:val="22"/>
          <w:szCs w:val="22"/>
        </w:rPr>
        <w:t xml:space="preserve">                   </w:t>
      </w:r>
      <w:r w:rsidRPr="007655B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Re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tra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</w:p>
    <w:p w14:paraId="5DEB3B8B" w14:textId="77777777" w:rsidR="00E67DC9" w:rsidRPr="007655B2" w:rsidRDefault="00E67DC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7CE2B58" w14:textId="2B3FFE69" w:rsidR="00E67DC9" w:rsidRPr="007655B2" w:rsidRDefault="005B5529" w:rsidP="007655B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KIL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B61CEA5" w14:textId="77777777" w:rsidR="00E67DC9" w:rsidRPr="007655B2" w:rsidRDefault="005B5529">
      <w:pPr>
        <w:ind w:left="100" w:right="156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lan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655B2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655B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gani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Co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era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of orga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e,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es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7655B2">
        <w:rPr>
          <w:rFonts w:asciiTheme="minorHAnsi" w:eastAsia="Arial" w:hAnsiTheme="minorHAnsi" w:cstheme="minorHAnsi"/>
          <w:sz w:val="22"/>
          <w:szCs w:val="22"/>
        </w:rPr>
        <w:t>es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nd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h.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nt”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al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t.</w:t>
      </w:r>
    </w:p>
    <w:p w14:paraId="22417D90" w14:textId="77777777" w:rsidR="00E67DC9" w:rsidRPr="007655B2" w:rsidRDefault="00E67DC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57ACD43" w14:textId="77777777" w:rsidR="00E67DC9" w:rsidRPr="007655B2" w:rsidRDefault="005B5529">
      <w:pPr>
        <w:ind w:left="100" w:right="119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In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I 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wor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th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he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ad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ts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tal</w:t>
      </w:r>
      <w:r w:rsidRPr="007655B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week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al 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t.</w:t>
      </w:r>
    </w:p>
    <w:p w14:paraId="132155EA" w14:textId="77777777" w:rsidR="00E67DC9" w:rsidRPr="007655B2" w:rsidRDefault="00E67DC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0E9ABEE" w14:textId="77777777" w:rsidR="00E67DC9" w:rsidRPr="007655B2" w:rsidRDefault="005B5529">
      <w:pPr>
        <w:ind w:left="100" w:right="361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z w:val="22"/>
          <w:szCs w:val="22"/>
        </w:rPr>
        <w:t>Reli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655B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ponsi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ili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te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re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ord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at 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wor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y work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exp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as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gh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ds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of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are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ard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sa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f 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758C99" w14:textId="77777777" w:rsidR="00E67DC9" w:rsidRPr="007655B2" w:rsidRDefault="00E67DC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B9F99D4" w14:textId="77777777" w:rsidR="00E67DC9" w:rsidRPr="007655B2" w:rsidRDefault="005B5529">
      <w:pPr>
        <w:ind w:left="100" w:right="249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unic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7655B2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nd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z w:val="22"/>
          <w:szCs w:val="22"/>
        </w:rPr>
        <w:t>atch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as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an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ate 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th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re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ate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 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ra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hrou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655B2">
        <w:rPr>
          <w:rFonts w:asciiTheme="minorHAnsi" w:eastAsia="Arial" w:hAnsiTheme="minorHAnsi" w:cstheme="minorHAnsi"/>
          <w:sz w:val="22"/>
          <w:szCs w:val="22"/>
        </w:rPr>
        <w:t>e,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 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ten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al</w:t>
      </w:r>
      <w:r w:rsidRPr="007655B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DD53F6" w14:textId="77777777" w:rsidR="00E67DC9" w:rsidRPr="007655B2" w:rsidRDefault="00E67DC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9EAE2DA" w14:textId="77777777" w:rsidR="00E67DC9" w:rsidRPr="007655B2" w:rsidRDefault="005B5529">
      <w:pPr>
        <w:spacing w:line="242" w:lineRule="auto"/>
        <w:ind w:left="100" w:right="164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7655B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unic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7655B2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hnolo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wor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f a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7655B2">
        <w:rPr>
          <w:rFonts w:asciiTheme="minorHAnsi" w:eastAsia="Arial" w:hAnsiTheme="minorHAnsi" w:cstheme="minorHAnsi"/>
          <w:sz w:val="22"/>
          <w:szCs w:val="22"/>
        </w:rPr>
        <w:t>ge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of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t 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d,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nt,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tos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7655B2">
        <w:rPr>
          <w:rFonts w:asciiTheme="minorHAnsi" w:eastAsia="Arial" w:hAnsiTheme="minorHAnsi" w:cstheme="minorHAnsi"/>
          <w:sz w:val="22"/>
          <w:szCs w:val="22"/>
        </w:rPr>
        <w:t>p,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I 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</w:p>
    <w:p w14:paraId="330DA0E9" w14:textId="77777777" w:rsidR="00E67DC9" w:rsidRPr="007655B2" w:rsidRDefault="005B5529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to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te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at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grate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CT as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ur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used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</w:p>
    <w:p w14:paraId="2CE2CAB6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z w:val="22"/>
          <w:szCs w:val="22"/>
        </w:rPr>
        <w:t>are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ten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th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ar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8F33D8" w14:textId="77777777" w:rsidR="00E67DC9" w:rsidRPr="007655B2" w:rsidRDefault="00E67DC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4DD5500" w14:textId="2A557396" w:rsidR="00E67DC9" w:rsidRPr="007655B2" w:rsidRDefault="005B5529" w:rsidP="007655B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7655B2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7655B2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7655B2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0A12A3FD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2014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- 2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15     </w:t>
      </w:r>
      <w:r w:rsidRPr="007655B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da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Biolo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 xml:space="preserve">y      </w:t>
      </w:r>
      <w:r w:rsidRPr="007655B2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829E33A" w14:textId="77777777" w:rsidR="00E67DC9" w:rsidRPr="007655B2" w:rsidRDefault="005B5529">
      <w:pPr>
        <w:spacing w:before="3"/>
        <w:ind w:left="1540" w:right="834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an 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of 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erp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at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e;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ture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of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“H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7655B2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49FED208" w14:textId="77777777" w:rsidR="00E67DC9" w:rsidRPr="007655B2" w:rsidRDefault="005B5529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ar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to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es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</w:p>
    <w:p w14:paraId="45351B95" w14:textId="4EB25436" w:rsidR="00E67DC9" w:rsidRPr="007655B2" w:rsidRDefault="005B5529" w:rsidP="007655B2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De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</w:p>
    <w:p w14:paraId="21700836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2011-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20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4      </w:t>
      </w:r>
      <w:r w:rsidRPr="007655B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(H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ns)</w:t>
      </w:r>
      <w:r w:rsidRPr="007655B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iol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</w:t>
      </w:r>
      <w:r w:rsidRPr="007655B2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61F7B45D" w14:textId="77777777" w:rsidR="00E67DC9" w:rsidRPr="007655B2" w:rsidRDefault="005B5529">
      <w:pPr>
        <w:spacing w:before="9" w:line="200" w:lineRule="exact"/>
        <w:ind w:left="1540" w:right="958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akin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3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en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a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oac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io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og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th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th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em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ph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as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o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La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, Co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mpu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na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io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og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mm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ni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ll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s</w:t>
      </w:r>
    </w:p>
    <w:p w14:paraId="76CF4F30" w14:textId="77777777" w:rsidR="00E67DC9" w:rsidRPr="007655B2" w:rsidRDefault="005B5529">
      <w:pPr>
        <w:spacing w:line="200" w:lineRule="exact"/>
        <w:ind w:left="1519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Pr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ac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ca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ea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 xml:space="preserve">r 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es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p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oje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4"/>
          <w:sz w:val="22"/>
          <w:szCs w:val="22"/>
        </w:rPr>
        <w:t>“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An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es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iga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io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in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to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th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mo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ol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gi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da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s</w:t>
      </w:r>
    </w:p>
    <w:p w14:paraId="0A1DEADD" w14:textId="77777777" w:rsidR="00E67DC9" w:rsidRPr="007655B2" w:rsidRDefault="005B5529">
      <w:pPr>
        <w:spacing w:before="2"/>
        <w:ind w:left="1519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see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ci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 xml:space="preserve"> i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color w:val="22201F"/>
          <w:spacing w:val="-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color w:val="22201F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color w:val="22201F"/>
          <w:spacing w:val="3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color w:val="22201F"/>
          <w:sz w:val="22"/>
          <w:szCs w:val="22"/>
        </w:rPr>
        <w:t>”</w:t>
      </w:r>
    </w:p>
    <w:p w14:paraId="38C7CEAB" w14:textId="77777777" w:rsidR="00E67DC9" w:rsidRPr="007655B2" w:rsidRDefault="00E67DC9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64503A4E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2004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- 2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11     </w:t>
      </w:r>
      <w:r w:rsidRPr="007655B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Gram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7655B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7655B2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G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ls</w:t>
      </w:r>
    </w:p>
    <w:p w14:paraId="74D9A769" w14:textId="77777777" w:rsidR="00E67DC9" w:rsidRPr="007655B2" w:rsidRDefault="005B5529">
      <w:pPr>
        <w:spacing w:before="8" w:line="220" w:lineRule="exact"/>
        <w:ind w:left="1540" w:right="2636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(C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try</w:t>
      </w:r>
      <w:r w:rsidRPr="007655B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(C</w:t>
      </w:r>
      <w:r w:rsidRPr="007655B2">
        <w:rPr>
          <w:rFonts w:asciiTheme="minorHAnsi" w:eastAsia="Arial" w:hAnsiTheme="minorHAnsi" w:cstheme="minorHAnsi"/>
          <w:spacing w:val="5"/>
          <w:sz w:val="22"/>
          <w:szCs w:val="22"/>
        </w:rPr>
        <w:t>)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(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(B)</w:t>
      </w:r>
    </w:p>
    <w:p w14:paraId="5CF8689F" w14:textId="77777777" w:rsidR="00E67DC9" w:rsidRPr="007655B2" w:rsidRDefault="005B5529">
      <w:pPr>
        <w:spacing w:line="220" w:lineRule="exact"/>
        <w:ind w:left="1540"/>
        <w:rPr>
          <w:rFonts w:asciiTheme="minorHAnsi" w:eastAsia="Arial" w:hAnsiTheme="minorHAnsi" w:cstheme="minorHAnsi"/>
          <w:sz w:val="22"/>
          <w:szCs w:val="22"/>
        </w:rPr>
        <w:sectPr w:rsidR="00E67DC9" w:rsidRPr="007655B2">
          <w:pgSz w:w="12240" w:h="15840"/>
          <w:pgMar w:top="1380" w:right="1720" w:bottom="280" w:left="1700" w:header="720" w:footer="720" w:gutter="0"/>
          <w:cols w:space="720"/>
        </w:sectPr>
      </w:pPr>
      <w:r w:rsidRPr="007655B2">
        <w:rPr>
          <w:rFonts w:asciiTheme="minorHAnsi" w:eastAsia="Arial" w:hAnsiTheme="minorHAnsi" w:cstheme="minorHAnsi"/>
          <w:sz w:val="22"/>
          <w:szCs w:val="22"/>
        </w:rPr>
        <w:t>7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gra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655B2">
        <w:rPr>
          <w:rFonts w:asciiTheme="minorHAnsi" w:eastAsia="Arial" w:hAnsiTheme="minorHAnsi" w:cstheme="minorHAnsi"/>
          <w:sz w:val="22"/>
          <w:szCs w:val="22"/>
        </w:rPr>
        <w:t>C,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</w:p>
    <w:p w14:paraId="40D270CE" w14:textId="77777777" w:rsidR="00E67DC9" w:rsidRPr="007655B2" w:rsidRDefault="005B5529">
      <w:pPr>
        <w:spacing w:before="7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43E6EE4" w14:textId="77777777" w:rsidR="00E67DC9" w:rsidRPr="007655B2" w:rsidRDefault="00E67DC9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A311BC9" w14:textId="77777777" w:rsidR="00E67DC9" w:rsidRPr="007655B2" w:rsidRDefault="005B5529">
      <w:pPr>
        <w:spacing w:line="242" w:lineRule="auto"/>
        <w:ind w:left="1540" w:right="1556" w:hanging="144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 xml:space="preserve">2015                </w:t>
      </w:r>
      <w:r w:rsidRPr="007655B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ehen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ol,</w:t>
      </w:r>
      <w:r w:rsidRPr="007655B2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ott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 xml:space="preserve">ham </w:t>
      </w:r>
      <w:r w:rsidRPr="007655B2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11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pra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ed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3 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</w:p>
    <w:p w14:paraId="5903CAA1" w14:textId="77777777" w:rsidR="00E67DC9" w:rsidRPr="007655B2" w:rsidRDefault="005B5529">
      <w:pPr>
        <w:spacing w:line="22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to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4.</w:t>
      </w:r>
    </w:p>
    <w:p w14:paraId="01816FD0" w14:textId="77777777" w:rsidR="00E67DC9" w:rsidRPr="007655B2" w:rsidRDefault="005B5529">
      <w:pPr>
        <w:ind w:left="1540" w:right="1192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He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ed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orm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tor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ar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8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th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att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e, 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av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AB3290" w14:textId="77777777" w:rsidR="00E67DC9" w:rsidRPr="007655B2" w:rsidRDefault="005B5529">
      <w:pPr>
        <w:spacing w:before="5" w:line="220" w:lineRule="exact"/>
        <w:ind w:left="1540" w:right="2948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Ran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ori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p.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art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ed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'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eve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BF9A67" w14:textId="77777777" w:rsidR="00E67DC9" w:rsidRPr="007655B2" w:rsidRDefault="00E67DC9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093296C" w14:textId="77777777" w:rsidR="00E67DC9" w:rsidRPr="007655B2" w:rsidRDefault="005B5529">
      <w:pPr>
        <w:ind w:left="1540" w:right="1667" w:hanging="144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 xml:space="preserve">2014                </w:t>
      </w:r>
      <w:r w:rsidRPr="007655B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High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ol,</w:t>
      </w:r>
      <w:r w:rsidRPr="007655B2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 xml:space="preserve">ham  </w:t>
      </w:r>
      <w:r w:rsidRPr="007655B2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6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655B2">
        <w:rPr>
          <w:rFonts w:asciiTheme="minorHAnsi" w:eastAsia="Arial" w:hAnsiTheme="minorHAnsi" w:cstheme="minorHAnsi"/>
          <w:sz w:val="22"/>
          <w:szCs w:val="22"/>
        </w:rPr>
        <w:t>week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pra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nd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ge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3. He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ed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7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grou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A9036E" w14:textId="77777777" w:rsidR="00E67DC9" w:rsidRPr="007655B2" w:rsidRDefault="00E67DC9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46F55BB7" w14:textId="77777777" w:rsidR="00E67DC9" w:rsidRPr="007655B2" w:rsidRDefault="005B5529">
      <w:pPr>
        <w:tabs>
          <w:tab w:val="left" w:pos="1540"/>
        </w:tabs>
        <w:spacing w:line="242" w:lineRule="auto"/>
        <w:ind w:left="1540" w:right="264" w:hanging="144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2013</w:t>
      </w:r>
      <w:r w:rsidRPr="007655B2">
        <w:rPr>
          <w:rFonts w:asciiTheme="minorHAnsi" w:eastAsia="Arial" w:hAnsiTheme="minorHAnsi" w:cstheme="minorHAnsi"/>
          <w:sz w:val="22"/>
          <w:szCs w:val="22"/>
        </w:rPr>
        <w:tab/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Road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7655B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655B2">
        <w:rPr>
          <w:rFonts w:asciiTheme="minorHAnsi" w:eastAsia="Arial" w:hAnsiTheme="minorHAnsi" w:cstheme="minorHAnsi"/>
          <w:sz w:val="22"/>
          <w:szCs w:val="22"/>
        </w:rPr>
        <w:t>Co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prehe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e)</w:t>
      </w:r>
      <w:r w:rsidRPr="007655B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g 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CC63A1" w14:textId="77777777" w:rsidR="00E67DC9" w:rsidRPr="007655B2" w:rsidRDefault="00E67DC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51703C3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WO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7655B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4EF8155F" w14:textId="77777777" w:rsidR="00E67DC9" w:rsidRPr="007655B2" w:rsidRDefault="00E67DC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58CCEF" w14:textId="77777777" w:rsidR="00E67DC9" w:rsidRPr="007655B2" w:rsidRDefault="00E67DC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FBAA41F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2011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- 2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13     </w:t>
      </w:r>
      <w:r w:rsidRPr="007655B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t-t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ime</w:t>
      </w:r>
      <w:r w:rsidRPr="007655B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stri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gani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7655B2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atch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(en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655B2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cha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4637150C" w14:textId="77777777" w:rsidR="00E67DC9" w:rsidRPr="007655B2" w:rsidRDefault="005B5529">
      <w:pPr>
        <w:spacing w:before="3"/>
        <w:ind w:left="1540" w:right="413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orga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ed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ed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progra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f eve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ts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es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f 20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dren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ed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w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7 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2F5AC1" w14:textId="77777777" w:rsidR="00E67DC9" w:rsidRPr="007655B2" w:rsidRDefault="00E67DC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5B97F73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2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z w:val="22"/>
          <w:szCs w:val="22"/>
        </w:rPr>
        <w:t>11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–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7655B2">
        <w:rPr>
          <w:rFonts w:asciiTheme="minorHAnsi" w:eastAsia="Arial" w:hAnsiTheme="minorHAnsi" w:cstheme="minorHAnsi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3    </w:t>
      </w:r>
      <w:r w:rsidRPr="007655B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to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</w:p>
    <w:p w14:paraId="085B1062" w14:textId="77777777" w:rsidR="00E67DC9" w:rsidRPr="007655B2" w:rsidRDefault="00E67DC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8903C85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7655B2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06E87A5" w14:textId="77777777" w:rsidR="00E67DC9" w:rsidRPr="007655B2" w:rsidRDefault="00E67DC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B5689CC" w14:textId="77777777" w:rsidR="00E67DC9" w:rsidRPr="007655B2" w:rsidRDefault="005B5529">
      <w:pPr>
        <w:ind w:left="100" w:right="551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Con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at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(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)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z w:val="22"/>
          <w:szCs w:val="22"/>
        </w:rPr>
        <w:t>nt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5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nd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655B2">
        <w:rPr>
          <w:rFonts w:asciiTheme="minorHAnsi" w:eastAsia="Arial" w:hAnsiTheme="minorHAnsi" w:cstheme="minorHAnsi"/>
          <w:sz w:val="22"/>
          <w:szCs w:val="22"/>
        </w:rPr>
        <w:t>es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al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on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t.</w:t>
      </w:r>
    </w:p>
    <w:p w14:paraId="71F15489" w14:textId="77777777" w:rsidR="00E67DC9" w:rsidRPr="007655B2" w:rsidRDefault="005B5529">
      <w:pPr>
        <w:spacing w:before="5" w:line="220" w:lineRule="exact"/>
        <w:ind w:left="100" w:right="3185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pur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sui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z w:val="22"/>
          <w:szCs w:val="22"/>
        </w:rPr>
        <w:t>,</w:t>
      </w:r>
      <w:r w:rsidRPr="007655B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wa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ng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uth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7655B2">
        <w:rPr>
          <w:rFonts w:asciiTheme="minorHAnsi" w:eastAsia="Arial" w:hAnsiTheme="minorHAnsi" w:cstheme="minorHAnsi"/>
          <w:sz w:val="22"/>
          <w:szCs w:val="22"/>
        </w:rPr>
        <w:t>te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655B2">
        <w:rPr>
          <w:rFonts w:asciiTheme="minorHAnsi" w:eastAsia="Arial" w:hAnsiTheme="minorHAnsi" w:cstheme="minorHAnsi"/>
          <w:sz w:val="22"/>
          <w:szCs w:val="22"/>
        </w:rPr>
        <w:t>. Du</w:t>
      </w: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gh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ward,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7655B2">
        <w:rPr>
          <w:rFonts w:asciiTheme="minorHAnsi" w:eastAsia="Arial" w:hAnsiTheme="minorHAnsi" w:cstheme="minorHAnsi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7655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450EAB" w14:textId="77777777" w:rsidR="00E67DC9" w:rsidRPr="007655B2" w:rsidRDefault="00E67DC9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E509C8C" w14:textId="77777777" w:rsidR="00E67DC9" w:rsidRPr="007655B2" w:rsidRDefault="005B5529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35928C50" w14:textId="77777777" w:rsidR="00E67DC9" w:rsidRPr="007655B2" w:rsidRDefault="00E67DC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E67DC9" w:rsidRPr="007655B2">
          <w:pgSz w:w="12240" w:h="15840"/>
          <w:pgMar w:top="1360" w:right="1720" w:bottom="280" w:left="1700" w:header="720" w:footer="720" w:gutter="0"/>
          <w:cols w:space="720"/>
        </w:sectPr>
      </w:pPr>
    </w:p>
    <w:p w14:paraId="521DB0A7" w14:textId="77777777" w:rsidR="00E67DC9" w:rsidRPr="007655B2" w:rsidRDefault="005B5529">
      <w:pPr>
        <w:spacing w:before="34"/>
        <w:ind w:left="100" w:right="536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hAnsiTheme="minorHAnsi" w:cstheme="minorHAnsi"/>
          <w:sz w:val="22"/>
          <w:szCs w:val="22"/>
        </w:rPr>
        <w:pict w14:anchorId="6F593CA4">
          <v:group id="_x0000_s1026" style="position:absolute;left:0;text-align:left;margin-left:26.95pt;margin-top:25.45pt;width:562.7pt;height:744.25pt;z-index:-251657728;mso-position-horizontal-relative:page;mso-position-vertical-relative:page" coordorigin="539,509" coordsize="11254,14885">
            <v:shape id="_x0000_s1033" style="position:absolute;left:600;top:570;width:11042;height:0" coordorigin="600,570" coordsize="11042,0" path="m600,570r11042,e" filled="f" strokeweight="3.1pt">
              <v:path arrowok="t"/>
            </v:shape>
            <v:shape id="_x0000_s1032" style="position:absolute;left:570;top:540;width:0;height:14762" coordorigin="570,540" coordsize="0,14762" path="m570,540r,14762e" filled="f" strokeweight="3.1pt">
              <v:path arrowok="t"/>
            </v:shape>
            <v:shape id="_x0000_s1031" style="position:absolute;left:11672;top:540;width:0;height:14762" coordorigin="11672,540" coordsize="0,14762" path="m11672,540r,14762e" filled="f" strokeweight="3.1pt">
              <v:path arrowok="t"/>
            </v:shape>
            <v:shape id="_x0000_s1030" style="position:absolute;left:600;top:15301;width:11042;height:62" coordorigin="600,15301" coordsize="11042,62" path="m600,15363r11042,l11642,15301r-11042,l600,15363xe" fillcolor="black" stroked="f">
              <v:path arrowok="t"/>
            </v:shape>
            <v:shape id="_x0000_s1029" style="position:absolute;left:600;top:15241;width:11042;height:62" coordorigin="600,15241" coordsize="11042,62" path="m600,15303r11042,l11642,15241r-11042,l600,15303xe" fillcolor="black" stroked="f">
              <v:path arrowok="t"/>
            </v:shape>
            <v:shape id="_x0000_s1028" style="position:absolute;left:11732;top:540;width:0;height:14822" coordorigin="11732,540" coordsize="0,14822" path="m11732,540r,14822e" filled="f" strokeweight="3.1pt">
              <v:path arrowok="t"/>
            </v:shape>
            <v:shape id="_x0000_s1027" style="position:absolute;left:11642;top:15332;width:120;height:0" coordorigin="11642,15332" coordsize="120,0" path="m11642,15332r120,e" filled="f" strokeweight="3.1pt">
              <v:path arrowok="t"/>
            </v:shape>
            <w10:wrap anchorx="page" anchory="page"/>
          </v:group>
        </w:pic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655B2">
        <w:rPr>
          <w:rFonts w:asciiTheme="minorHAnsi" w:eastAsia="Arial" w:hAnsiTheme="minorHAnsi" w:cstheme="minorHAnsi"/>
          <w:sz w:val="22"/>
          <w:szCs w:val="22"/>
        </w:rPr>
        <w:t>or</w:t>
      </w:r>
      <w:r w:rsidRPr="007655B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z w:val="22"/>
          <w:szCs w:val="22"/>
        </w:rPr>
        <w:t>es Dean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n 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 Fa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of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655B2">
        <w:rPr>
          <w:rFonts w:asciiTheme="minorHAnsi" w:eastAsia="Arial" w:hAnsiTheme="minorHAnsi" w:cstheme="minorHAnsi"/>
          <w:sz w:val="22"/>
          <w:szCs w:val="22"/>
        </w:rPr>
        <w:t>u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at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on 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2CC</w:t>
      </w:r>
    </w:p>
    <w:p w14:paraId="580EDD78" w14:textId="77777777" w:rsidR="00E67DC9" w:rsidRPr="007655B2" w:rsidRDefault="005B552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7655B2">
        <w:rPr>
          <w:rFonts w:asciiTheme="minorHAnsi" w:eastAsia="Arial" w:hAnsiTheme="minorHAnsi" w:cstheme="minorHAnsi"/>
          <w:sz w:val="22"/>
          <w:szCs w:val="22"/>
        </w:rPr>
        <w:t>4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7655B2">
        <w:rPr>
          <w:rFonts w:asciiTheme="minorHAnsi" w:eastAsia="Arial" w:hAnsiTheme="minorHAnsi" w:cstheme="minorHAnsi"/>
          <w:sz w:val="22"/>
          <w:szCs w:val="22"/>
        </w:rPr>
        <w:t>67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8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7655B2">
        <w:rPr>
          <w:rFonts w:asciiTheme="minorHAnsi" w:eastAsia="Arial" w:hAnsiTheme="minorHAnsi" w:cstheme="minorHAnsi"/>
          <w:sz w:val="22"/>
          <w:szCs w:val="22"/>
        </w:rPr>
        <w:t>0</w:t>
      </w:r>
    </w:p>
    <w:p w14:paraId="4D532686" w14:textId="77777777" w:rsidR="00E67DC9" w:rsidRPr="007655B2" w:rsidRDefault="005B5529">
      <w:pPr>
        <w:ind w:left="100" w:right="-5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hyperlink r:id="rId8">
        <w:r w:rsidRPr="007655B2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7655B2">
          <w:rPr>
            <w:rFonts w:asciiTheme="minorHAnsi" w:eastAsia="Arial" w:hAnsiTheme="minorHAnsi" w:cstheme="minorHAnsi"/>
            <w:spacing w:val="1"/>
            <w:sz w:val="22"/>
            <w:szCs w:val="22"/>
          </w:rPr>
          <w:t>d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7655B2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7655B2">
          <w:rPr>
            <w:rFonts w:asciiTheme="minorHAnsi" w:eastAsia="Arial" w:hAnsiTheme="minorHAnsi" w:cstheme="minorHAnsi"/>
            <w:spacing w:val="2"/>
            <w:sz w:val="22"/>
            <w:szCs w:val="22"/>
          </w:rPr>
          <w:t>u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655B2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7655B2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.uk</w:t>
        </w:r>
      </w:hyperlink>
    </w:p>
    <w:p w14:paraId="09F9CC08" w14:textId="77777777" w:rsidR="00E67DC9" w:rsidRPr="007655B2" w:rsidRDefault="005B5529">
      <w:pPr>
        <w:spacing w:before="34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hAnsiTheme="minorHAnsi" w:cstheme="minorHAnsi"/>
          <w:sz w:val="22"/>
          <w:szCs w:val="22"/>
        </w:rPr>
        <w:br w:type="column"/>
      </w:r>
      <w:r w:rsidRPr="007655B2">
        <w:rPr>
          <w:rFonts w:asciiTheme="minorHAnsi" w:eastAsia="Arial" w:hAnsiTheme="minorHAnsi" w:cstheme="minorHAnsi"/>
          <w:sz w:val="22"/>
          <w:szCs w:val="22"/>
        </w:rPr>
        <w:t>Mrs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z w:val="22"/>
          <w:szCs w:val="22"/>
        </w:rPr>
        <w:t>th</w:t>
      </w:r>
    </w:p>
    <w:p w14:paraId="4F151138" w14:textId="77777777" w:rsidR="00E67DC9" w:rsidRPr="007655B2" w:rsidRDefault="005B5529">
      <w:pPr>
        <w:ind w:right="1710"/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Head</w:t>
      </w:r>
      <w:r w:rsidRPr="007655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z w:val="22"/>
          <w:szCs w:val="22"/>
        </w:rPr>
        <w:t>e Co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prehe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655B2">
        <w:rPr>
          <w:rFonts w:asciiTheme="minorHAnsi" w:eastAsia="Arial" w:hAnsiTheme="minorHAnsi" w:cstheme="minorHAnsi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l 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R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655B2">
        <w:rPr>
          <w:rFonts w:asciiTheme="minorHAnsi" w:eastAsia="Arial" w:hAnsiTheme="minorHAnsi" w:cstheme="minorHAnsi"/>
          <w:sz w:val="22"/>
          <w:szCs w:val="22"/>
        </w:rPr>
        <w:t>ad</w:t>
      </w:r>
    </w:p>
    <w:p w14:paraId="764261AA" w14:textId="77777777" w:rsidR="00E67DC9" w:rsidRPr="007655B2" w:rsidRDefault="005B5529">
      <w:pPr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z w:val="22"/>
          <w:szCs w:val="22"/>
        </w:rPr>
        <w:t>C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y</w:t>
      </w:r>
      <w:r w:rsidRPr="007655B2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655B2">
        <w:rPr>
          <w:rFonts w:asciiTheme="minorHAnsi" w:eastAsia="Arial" w:hAnsiTheme="minorHAnsi" w:cstheme="minorHAnsi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2CC</w:t>
      </w:r>
    </w:p>
    <w:p w14:paraId="6BA9AC2B" w14:textId="77777777" w:rsidR="00E67DC9" w:rsidRPr="007655B2" w:rsidRDefault="005B5529">
      <w:pPr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655B2">
        <w:rPr>
          <w:rFonts w:asciiTheme="minorHAnsi" w:eastAsia="Arial" w:hAnsiTheme="minorHAnsi" w:cstheme="minorHAnsi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  <w:r w:rsidRPr="007655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655B2">
        <w:rPr>
          <w:rFonts w:asciiTheme="minorHAnsi" w:eastAsia="Arial" w:hAnsiTheme="minorHAnsi" w:cstheme="minorHAnsi"/>
          <w:sz w:val="22"/>
          <w:szCs w:val="22"/>
        </w:rPr>
        <w:t>1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7655B2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7655B2">
        <w:rPr>
          <w:rFonts w:asciiTheme="minorHAnsi" w:eastAsia="Arial" w:hAnsiTheme="minorHAnsi" w:cstheme="minorHAnsi"/>
          <w:sz w:val="22"/>
          <w:szCs w:val="22"/>
        </w:rPr>
        <w:t>4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7655B2">
        <w:rPr>
          <w:rFonts w:asciiTheme="minorHAnsi" w:eastAsia="Arial" w:hAnsiTheme="minorHAnsi" w:cstheme="minorHAnsi"/>
          <w:sz w:val="22"/>
          <w:szCs w:val="22"/>
        </w:rPr>
        <w:t>67</w:t>
      </w:r>
      <w:r w:rsidRPr="007655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655B2">
        <w:rPr>
          <w:rFonts w:asciiTheme="minorHAnsi" w:eastAsia="Arial" w:hAnsiTheme="minorHAnsi" w:cstheme="minorHAnsi"/>
          <w:sz w:val="22"/>
          <w:szCs w:val="22"/>
        </w:rPr>
        <w:t>8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7655B2">
        <w:rPr>
          <w:rFonts w:asciiTheme="minorHAnsi" w:eastAsia="Arial" w:hAnsiTheme="minorHAnsi" w:cstheme="minorHAnsi"/>
          <w:sz w:val="22"/>
          <w:szCs w:val="22"/>
        </w:rPr>
        <w:t>0</w:t>
      </w:r>
    </w:p>
    <w:p w14:paraId="673EDFBC" w14:textId="77777777" w:rsidR="00E67DC9" w:rsidRPr="007655B2" w:rsidRDefault="005B5529">
      <w:pPr>
        <w:rPr>
          <w:rFonts w:asciiTheme="minorHAnsi" w:eastAsia="Arial" w:hAnsiTheme="minorHAnsi" w:cstheme="minorHAnsi"/>
          <w:sz w:val="22"/>
          <w:szCs w:val="22"/>
        </w:rPr>
      </w:pP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655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655B2">
        <w:rPr>
          <w:rFonts w:asciiTheme="minorHAnsi" w:eastAsia="Arial" w:hAnsiTheme="minorHAnsi" w:cstheme="minorHAnsi"/>
          <w:sz w:val="22"/>
          <w:szCs w:val="22"/>
        </w:rPr>
        <w:t>a</w:t>
      </w:r>
      <w:r w:rsidRPr="007655B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655B2">
        <w:rPr>
          <w:rFonts w:asciiTheme="minorHAnsi" w:eastAsia="Arial" w:hAnsiTheme="minorHAnsi" w:cstheme="minorHAnsi"/>
          <w:sz w:val="22"/>
          <w:szCs w:val="22"/>
        </w:rPr>
        <w:t>:</w:t>
      </w:r>
      <w:r w:rsidRPr="007655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hyperlink r:id="rId9">
        <w:r w:rsidRPr="007655B2">
          <w:rPr>
            <w:rFonts w:asciiTheme="minorHAnsi" w:eastAsia="Arial" w:hAnsiTheme="minorHAnsi" w:cstheme="minorHAnsi"/>
            <w:spacing w:val="1"/>
            <w:sz w:val="22"/>
            <w:szCs w:val="22"/>
          </w:rPr>
          <w:t>j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s</w:t>
        </w:r>
        <w:r w:rsidRPr="007655B2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th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7655B2">
          <w:rPr>
            <w:rFonts w:asciiTheme="minorHAnsi" w:eastAsia="Arial" w:hAnsiTheme="minorHAnsi" w:cstheme="minorHAnsi"/>
            <w:spacing w:val="1"/>
            <w:sz w:val="22"/>
            <w:szCs w:val="22"/>
          </w:rPr>
          <w:t>sc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7655B2">
          <w:rPr>
            <w:rFonts w:asciiTheme="minorHAnsi" w:eastAsia="Arial" w:hAnsiTheme="minorHAnsi" w:cstheme="minorHAnsi"/>
            <w:spacing w:val="3"/>
            <w:sz w:val="22"/>
            <w:szCs w:val="22"/>
          </w:rPr>
          <w:t>c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e.s</w:t>
        </w:r>
        <w:r w:rsidRPr="007655B2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7655B2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7655B2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7655B2">
          <w:rPr>
            <w:rFonts w:asciiTheme="minorHAnsi" w:eastAsia="Arial" w:hAnsiTheme="minorHAnsi" w:cstheme="minorHAnsi"/>
            <w:sz w:val="22"/>
            <w:szCs w:val="22"/>
          </w:rPr>
          <w:t>uk</w:t>
        </w:r>
      </w:hyperlink>
    </w:p>
    <w:sectPr w:rsidR="00E67DC9" w:rsidRPr="007655B2">
      <w:type w:val="continuous"/>
      <w:pgSz w:w="12240" w:h="15840"/>
      <w:pgMar w:top="1380" w:right="1720" w:bottom="280" w:left="1700" w:header="720" w:footer="720" w:gutter="0"/>
      <w:cols w:num="2" w:space="720" w:equalWidth="0">
        <w:col w:w="2480" w:space="2530"/>
        <w:col w:w="381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6808A" w14:textId="77777777" w:rsidR="005B5529" w:rsidRDefault="005B5529" w:rsidP="007655B2">
      <w:r>
        <w:separator/>
      </w:r>
    </w:p>
  </w:endnote>
  <w:endnote w:type="continuationSeparator" w:id="0">
    <w:p w14:paraId="5376CA27" w14:textId="77777777" w:rsidR="005B5529" w:rsidRDefault="005B5529" w:rsidP="0076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EEA23" w14:textId="77777777" w:rsidR="005B5529" w:rsidRDefault="005B5529" w:rsidP="007655B2">
      <w:r>
        <w:separator/>
      </w:r>
    </w:p>
  </w:footnote>
  <w:footnote w:type="continuationSeparator" w:id="0">
    <w:p w14:paraId="52E93F90" w14:textId="77777777" w:rsidR="005B5529" w:rsidRDefault="005B5529" w:rsidP="00765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B0006"/>
    <w:multiLevelType w:val="multilevel"/>
    <w:tmpl w:val="1E9C88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DC9"/>
    <w:rsid w:val="005B5529"/>
    <w:rsid w:val="007655B2"/>
    <w:rsid w:val="00E6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9C67E08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655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55B2"/>
  </w:style>
  <w:style w:type="paragraph" w:styleId="Footer">
    <w:name w:val="footer"/>
    <w:basedOn w:val="Normal"/>
    <w:link w:val="FooterChar"/>
    <w:uiPriority w:val="99"/>
    <w:unhideWhenUsed/>
    <w:rsid w:val="007655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55B2"/>
  </w:style>
  <w:style w:type="character" w:styleId="Hyperlink">
    <w:name w:val="Hyperlink"/>
    <w:basedOn w:val="DefaultParagraphFont"/>
    <w:uiPriority w:val="99"/>
    <w:unhideWhenUsed/>
    <w:rsid w:val="007655B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admin@uni.ac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elle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smith@science.school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2021-05-31T11:39:00Z</dcterms:created>
  <dcterms:modified xsi:type="dcterms:W3CDTF">2021-05-31T11:45:00Z</dcterms:modified>
</cp:coreProperties>
</file>